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9F10557" w:rsidR="00AD4DE0" w:rsidRDefault="000C3E55" w:rsidP="007F7146">
      <w:r>
        <w:t>Rammeavtale revisjonstjenester</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69396F1A" w:rsidR="004D1F84" w:rsidRDefault="000C3E55" w:rsidP="007F7146">
      <w:pPr>
        <w:pStyle w:val="Normalmedluftover"/>
      </w:pPr>
      <w:r>
        <w:t>Oslo kommune v/ Vann- og avløpsetaten</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09ED98F2" w:rsidR="00AD4DE0" w:rsidRPr="00FE4A4C" w:rsidRDefault="007B4FFE" w:rsidP="007F7146">
      <w:pPr>
        <w:rPr>
          <w:b/>
        </w:rPr>
      </w:pPr>
      <w:r w:rsidRPr="00FE4A4C">
        <w:rPr>
          <w:b/>
        </w:rPr>
        <w:t>Ikrafttredelsestidspunkt:</w:t>
      </w:r>
      <w:r>
        <w:rPr>
          <w:b/>
        </w:rPr>
        <w:t xml:space="preserve"> </w:t>
      </w:r>
      <w:r w:rsidR="00D37FA2">
        <w:t xml:space="preserve">Ved </w:t>
      </w:r>
      <w:proofErr w:type="spellStart"/>
      <w:r w:rsidR="00D37FA2">
        <w:t>kontraktssignering</w:t>
      </w:r>
      <w:proofErr w:type="spellEnd"/>
    </w:p>
    <w:p w14:paraId="42E20CCA" w14:textId="77777777" w:rsidR="00AD4DE0" w:rsidRDefault="00AD4DE0" w:rsidP="007F7146"/>
    <w:p w14:paraId="75117680" w14:textId="77777777" w:rsidR="00AD4DE0" w:rsidRDefault="00AD4DE0" w:rsidP="007F7146"/>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812"/>
      </w:tblGrid>
      <w:tr w:rsidR="00115864" w:rsidRPr="003F3338" w14:paraId="725BF8A8" w14:textId="77777777" w:rsidTr="00AB2E03">
        <w:tc>
          <w:tcPr>
            <w:tcW w:w="7230" w:type="dxa"/>
            <w:gridSpan w:val="2"/>
            <w:tcBorders>
              <w:right w:val="single" w:sz="4" w:space="0" w:color="auto"/>
            </w:tcBorders>
            <w:shd w:val="clear" w:color="auto" w:fill="C0C0C0"/>
          </w:tcPr>
          <w:p w14:paraId="58E55E35" w14:textId="77777777" w:rsidR="00115864" w:rsidRPr="003F3338" w:rsidRDefault="00115864" w:rsidP="00AB2E03">
            <w:pPr>
              <w:rPr>
                <w:rFonts w:ascii="Oslo Sans Office" w:hAnsi="Oslo Sans Office"/>
                <w:b/>
              </w:rPr>
            </w:pPr>
            <w:r w:rsidRPr="003F3338">
              <w:rPr>
                <w:rFonts w:ascii="Oslo Sans Office" w:hAnsi="Oslo Sans Office"/>
                <w:b/>
              </w:rPr>
              <w:t>Oppdragsgivers kontaktperson</w:t>
            </w:r>
          </w:p>
        </w:tc>
      </w:tr>
      <w:tr w:rsidR="00115864" w:rsidRPr="003F3338" w14:paraId="0A3A356C" w14:textId="77777777" w:rsidTr="00AB2E03">
        <w:tc>
          <w:tcPr>
            <w:tcW w:w="1418" w:type="dxa"/>
          </w:tcPr>
          <w:p w14:paraId="4D5F4A54" w14:textId="77777777" w:rsidR="00115864" w:rsidRPr="003F3338" w:rsidRDefault="00115864" w:rsidP="00AB2E03">
            <w:pPr>
              <w:rPr>
                <w:rFonts w:ascii="Oslo Sans Office" w:hAnsi="Oslo Sans Office"/>
              </w:rPr>
            </w:pPr>
            <w:r w:rsidRPr="003F3338">
              <w:rPr>
                <w:rFonts w:ascii="Oslo Sans Office" w:hAnsi="Oslo Sans Office"/>
              </w:rPr>
              <w:t>Navn</w:t>
            </w:r>
          </w:p>
        </w:tc>
        <w:tc>
          <w:tcPr>
            <w:tcW w:w="5812" w:type="dxa"/>
            <w:tcBorders>
              <w:right w:val="single" w:sz="4" w:space="0" w:color="auto"/>
            </w:tcBorders>
          </w:tcPr>
          <w:p w14:paraId="5BB357C0" w14:textId="77777777" w:rsidR="00115864" w:rsidRPr="003F3338" w:rsidRDefault="00115864" w:rsidP="00AB2E03">
            <w:pPr>
              <w:rPr>
                <w:rFonts w:ascii="Oslo Sans Office" w:hAnsi="Oslo Sans Office"/>
              </w:rPr>
            </w:pPr>
            <w:r>
              <w:rPr>
                <w:rFonts w:ascii="Oslo Sans Office" w:hAnsi="Oslo Sans Office"/>
              </w:rPr>
              <w:t xml:space="preserve"> Nils Vidar Rystad</w:t>
            </w:r>
          </w:p>
        </w:tc>
      </w:tr>
      <w:tr w:rsidR="00115864" w:rsidRPr="003F3338" w14:paraId="01F9BA90" w14:textId="77777777" w:rsidTr="00AB2E03">
        <w:tc>
          <w:tcPr>
            <w:tcW w:w="1418" w:type="dxa"/>
          </w:tcPr>
          <w:p w14:paraId="76202D73" w14:textId="77777777" w:rsidR="00115864" w:rsidRPr="003F3338" w:rsidRDefault="00115864" w:rsidP="00AB2E03">
            <w:pPr>
              <w:rPr>
                <w:rFonts w:ascii="Oslo Sans Office" w:hAnsi="Oslo Sans Office"/>
              </w:rPr>
            </w:pPr>
            <w:r w:rsidRPr="003F3338">
              <w:rPr>
                <w:rFonts w:ascii="Oslo Sans Office" w:hAnsi="Oslo Sans Office"/>
              </w:rPr>
              <w:t>Telefon</w:t>
            </w:r>
          </w:p>
        </w:tc>
        <w:tc>
          <w:tcPr>
            <w:tcW w:w="5812" w:type="dxa"/>
            <w:tcBorders>
              <w:right w:val="single" w:sz="4" w:space="0" w:color="auto"/>
            </w:tcBorders>
          </w:tcPr>
          <w:p w14:paraId="4B7C7DFA" w14:textId="77777777" w:rsidR="00115864" w:rsidRPr="003F3338" w:rsidRDefault="00115864" w:rsidP="00AB2E03">
            <w:pPr>
              <w:rPr>
                <w:rFonts w:ascii="Oslo Sans Office" w:hAnsi="Oslo Sans Office"/>
              </w:rPr>
            </w:pPr>
            <w:r>
              <w:rPr>
                <w:rFonts w:ascii="Oslo Sans Office" w:hAnsi="Oslo Sans Office"/>
              </w:rPr>
              <w:t xml:space="preserve"> </w:t>
            </w:r>
            <w:r w:rsidRPr="00815ED5">
              <w:rPr>
                <w:rFonts w:ascii="Oslo Sans Office" w:hAnsi="Oslo Sans Office"/>
              </w:rPr>
              <w:t>+47 99745620</w:t>
            </w:r>
          </w:p>
        </w:tc>
      </w:tr>
      <w:tr w:rsidR="00115864" w:rsidRPr="003F3338" w14:paraId="12F8BD57" w14:textId="77777777" w:rsidTr="00AB2E03">
        <w:tc>
          <w:tcPr>
            <w:tcW w:w="1418" w:type="dxa"/>
          </w:tcPr>
          <w:p w14:paraId="6476D883" w14:textId="77777777" w:rsidR="00115864" w:rsidRPr="003F3338" w:rsidRDefault="00115864" w:rsidP="00AB2E03">
            <w:pPr>
              <w:rPr>
                <w:rFonts w:ascii="Oslo Sans Office" w:hAnsi="Oslo Sans Office"/>
              </w:rPr>
            </w:pPr>
            <w:r w:rsidRPr="003F3338">
              <w:rPr>
                <w:rFonts w:ascii="Oslo Sans Office" w:hAnsi="Oslo Sans Office"/>
              </w:rPr>
              <w:t>e-post</w:t>
            </w:r>
          </w:p>
        </w:tc>
        <w:tc>
          <w:tcPr>
            <w:tcW w:w="5812" w:type="dxa"/>
            <w:tcBorders>
              <w:right w:val="single" w:sz="4" w:space="0" w:color="auto"/>
            </w:tcBorders>
          </w:tcPr>
          <w:p w14:paraId="3E5D0E42" w14:textId="77777777" w:rsidR="00115864" w:rsidRPr="003F3338" w:rsidRDefault="00115864" w:rsidP="00AB2E03">
            <w:pPr>
              <w:rPr>
                <w:rFonts w:ascii="Oslo Sans Office" w:hAnsi="Oslo Sans Office"/>
              </w:rPr>
            </w:pPr>
            <w:r>
              <w:rPr>
                <w:rFonts w:ascii="Oslo Sans Office" w:hAnsi="Oslo Sans Office"/>
              </w:rPr>
              <w:t xml:space="preserve"> </w:t>
            </w:r>
            <w:r w:rsidRPr="00815ED5">
              <w:rPr>
                <w:rFonts w:ascii="Oslo Sans Office" w:hAnsi="Oslo Sans Office"/>
              </w:rPr>
              <w:t>nils.rystad@vav.oslo.kommune.no</w:t>
            </w:r>
          </w:p>
        </w:tc>
      </w:tr>
    </w:tbl>
    <w:p w14:paraId="6B847165" w14:textId="77777777" w:rsidR="00115864" w:rsidRPr="003F3338" w:rsidRDefault="00115864" w:rsidP="00115864">
      <w:pPr>
        <w:rPr>
          <w:rFonts w:ascii="Oslo Sans Office" w:hAnsi="Oslo Sans Office"/>
        </w:rPr>
      </w:pPr>
    </w:p>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812"/>
      </w:tblGrid>
      <w:tr w:rsidR="00115864" w:rsidRPr="003F3338" w14:paraId="1E59A9EE" w14:textId="77777777" w:rsidTr="00AB2E03">
        <w:tc>
          <w:tcPr>
            <w:tcW w:w="7230" w:type="dxa"/>
            <w:gridSpan w:val="2"/>
            <w:tcBorders>
              <w:left w:val="single" w:sz="4" w:space="0" w:color="auto"/>
            </w:tcBorders>
            <w:shd w:val="clear" w:color="auto" w:fill="C0C0C0"/>
          </w:tcPr>
          <w:p w14:paraId="52FF11C6" w14:textId="77777777" w:rsidR="00115864" w:rsidRPr="003F3338" w:rsidRDefault="00115864" w:rsidP="00AB2E03">
            <w:pPr>
              <w:rPr>
                <w:rFonts w:ascii="Oslo Sans Office" w:hAnsi="Oslo Sans Office"/>
                <w:b/>
              </w:rPr>
            </w:pPr>
            <w:r w:rsidRPr="003F3338">
              <w:rPr>
                <w:rFonts w:ascii="Oslo Sans Office" w:hAnsi="Oslo Sans Office"/>
                <w:b/>
              </w:rPr>
              <w:t>Rådgiverens kontaktperson</w:t>
            </w:r>
          </w:p>
        </w:tc>
      </w:tr>
      <w:tr w:rsidR="00115864" w:rsidRPr="003F3338" w14:paraId="10C9A999" w14:textId="77777777" w:rsidTr="00AB2E03">
        <w:tc>
          <w:tcPr>
            <w:tcW w:w="1418" w:type="dxa"/>
            <w:tcBorders>
              <w:left w:val="single" w:sz="4" w:space="0" w:color="auto"/>
            </w:tcBorders>
          </w:tcPr>
          <w:p w14:paraId="70D8D07F" w14:textId="77777777" w:rsidR="00115864" w:rsidRPr="003F3338" w:rsidRDefault="00115864" w:rsidP="00AB2E03">
            <w:pPr>
              <w:rPr>
                <w:rFonts w:ascii="Oslo Sans Office" w:hAnsi="Oslo Sans Office"/>
              </w:rPr>
            </w:pPr>
            <w:r w:rsidRPr="003F3338">
              <w:rPr>
                <w:rFonts w:ascii="Oslo Sans Office" w:hAnsi="Oslo Sans Office"/>
              </w:rPr>
              <w:t>Navn</w:t>
            </w:r>
          </w:p>
        </w:tc>
        <w:tc>
          <w:tcPr>
            <w:tcW w:w="5812" w:type="dxa"/>
          </w:tcPr>
          <w:p w14:paraId="48C38B73" w14:textId="63DA3B3F" w:rsidR="00115864" w:rsidRPr="003F3338" w:rsidRDefault="00115864" w:rsidP="00AB2E03">
            <w:pPr>
              <w:rPr>
                <w:rFonts w:ascii="Oslo Sans Office" w:hAnsi="Oslo Sans Office"/>
              </w:rPr>
            </w:pPr>
          </w:p>
        </w:tc>
      </w:tr>
      <w:tr w:rsidR="00115864" w:rsidRPr="003F3338" w14:paraId="27EA4B76" w14:textId="77777777" w:rsidTr="00AB2E03">
        <w:tc>
          <w:tcPr>
            <w:tcW w:w="1418" w:type="dxa"/>
            <w:tcBorders>
              <w:left w:val="single" w:sz="4" w:space="0" w:color="auto"/>
            </w:tcBorders>
          </w:tcPr>
          <w:p w14:paraId="237C1EDC" w14:textId="77777777" w:rsidR="00115864" w:rsidRPr="003F3338" w:rsidRDefault="00115864" w:rsidP="00AB2E03">
            <w:pPr>
              <w:rPr>
                <w:rFonts w:ascii="Oslo Sans Office" w:hAnsi="Oslo Sans Office"/>
              </w:rPr>
            </w:pPr>
            <w:r w:rsidRPr="003F3338">
              <w:rPr>
                <w:rFonts w:ascii="Oslo Sans Office" w:hAnsi="Oslo Sans Office"/>
              </w:rPr>
              <w:t>Telefon</w:t>
            </w:r>
          </w:p>
        </w:tc>
        <w:tc>
          <w:tcPr>
            <w:tcW w:w="5812" w:type="dxa"/>
          </w:tcPr>
          <w:p w14:paraId="6BB8B450" w14:textId="461FBF6C" w:rsidR="00115864" w:rsidRPr="003F3338" w:rsidRDefault="00115864" w:rsidP="00AB2E03">
            <w:pPr>
              <w:rPr>
                <w:rFonts w:ascii="Oslo Sans Office" w:hAnsi="Oslo Sans Office"/>
              </w:rPr>
            </w:pPr>
          </w:p>
        </w:tc>
      </w:tr>
      <w:tr w:rsidR="00115864" w:rsidRPr="003F3338" w14:paraId="550B16EC" w14:textId="77777777" w:rsidTr="00AB2E03">
        <w:tc>
          <w:tcPr>
            <w:tcW w:w="1418" w:type="dxa"/>
            <w:tcBorders>
              <w:left w:val="single" w:sz="4" w:space="0" w:color="auto"/>
            </w:tcBorders>
          </w:tcPr>
          <w:p w14:paraId="625DC502" w14:textId="77777777" w:rsidR="00115864" w:rsidRPr="003F3338" w:rsidRDefault="00115864" w:rsidP="00AB2E03">
            <w:pPr>
              <w:rPr>
                <w:rFonts w:ascii="Oslo Sans Office" w:hAnsi="Oslo Sans Office"/>
              </w:rPr>
            </w:pPr>
            <w:r w:rsidRPr="003F3338">
              <w:rPr>
                <w:rFonts w:ascii="Oslo Sans Office" w:hAnsi="Oslo Sans Office"/>
              </w:rPr>
              <w:t>e-post</w:t>
            </w:r>
          </w:p>
        </w:tc>
        <w:tc>
          <w:tcPr>
            <w:tcW w:w="5812" w:type="dxa"/>
          </w:tcPr>
          <w:p w14:paraId="425BC115" w14:textId="4AFF5C6A" w:rsidR="00115864" w:rsidRPr="003F3338" w:rsidRDefault="00115864" w:rsidP="00AB2E03">
            <w:pPr>
              <w:rPr>
                <w:rFonts w:ascii="Oslo Sans Office" w:hAnsi="Oslo Sans Office"/>
              </w:rPr>
            </w:pP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5C917E00"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44F2B">
        <w:t>4</w:t>
      </w:r>
      <w:r w:rsidR="00B10154">
        <w:fldChar w:fldCharType="end"/>
      </w:r>
    </w:p>
    <w:p w14:paraId="6ABDACD2" w14:textId="7277DF74"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rsidR="00B44F2B">
        <w:t>4</w:t>
      </w:r>
      <w:r>
        <w:fldChar w:fldCharType="end"/>
      </w:r>
    </w:p>
    <w:p w14:paraId="099BEB81" w14:textId="380097AF"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rsidR="00B44F2B">
        <w:t>4</w:t>
      </w:r>
      <w:r>
        <w:fldChar w:fldCharType="end"/>
      </w:r>
    </w:p>
    <w:p w14:paraId="3DA666F7" w14:textId="571A9E48"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rsidR="00B44F2B">
        <w:t>4</w:t>
      </w:r>
      <w:r>
        <w:fldChar w:fldCharType="end"/>
      </w:r>
    </w:p>
    <w:p w14:paraId="33C8E6ED" w14:textId="62228653"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rsidR="00B44F2B">
        <w:t>4</w:t>
      </w:r>
      <w:r>
        <w:fldChar w:fldCharType="end"/>
      </w:r>
    </w:p>
    <w:p w14:paraId="3D4FD9BB" w14:textId="39559088"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rsidR="00B44F2B">
        <w:t>5</w:t>
      </w:r>
      <w:r>
        <w:fldChar w:fldCharType="end"/>
      </w:r>
    </w:p>
    <w:p w14:paraId="3B60A749" w14:textId="028B9708"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rsidR="00B44F2B">
        <w:t>5</w:t>
      </w:r>
      <w:r>
        <w:fldChar w:fldCharType="end"/>
      </w:r>
    </w:p>
    <w:p w14:paraId="05FE78E2" w14:textId="35582A2D"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rsidR="00B44F2B">
        <w:t>5</w:t>
      </w:r>
      <w:r>
        <w:fldChar w:fldCharType="end"/>
      </w:r>
    </w:p>
    <w:p w14:paraId="0E703605" w14:textId="25F23829"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rsidR="00B44F2B">
        <w:t>5</w:t>
      </w:r>
      <w:r>
        <w:fldChar w:fldCharType="end"/>
      </w:r>
    </w:p>
    <w:p w14:paraId="01D50EF9" w14:textId="241C179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rsidR="00B44F2B">
        <w:t>5</w:t>
      </w:r>
      <w:r>
        <w:fldChar w:fldCharType="end"/>
      </w:r>
    </w:p>
    <w:p w14:paraId="65AC1FED" w14:textId="785E5FCB"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rsidR="00B44F2B">
        <w:t>5</w:t>
      </w:r>
      <w:r>
        <w:fldChar w:fldCharType="end"/>
      </w:r>
    </w:p>
    <w:p w14:paraId="1751AD28" w14:textId="7ACCD554"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rsidR="00B44F2B">
        <w:t>5</w:t>
      </w:r>
      <w:r>
        <w:fldChar w:fldCharType="end"/>
      </w:r>
    </w:p>
    <w:p w14:paraId="336C8AC9" w14:textId="4F02BD35"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rsidR="00B44F2B">
        <w:t>5</w:t>
      </w:r>
      <w:r>
        <w:fldChar w:fldCharType="end"/>
      </w:r>
    </w:p>
    <w:p w14:paraId="6614FDC9" w14:textId="1B3899D5"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rsidR="00B44F2B">
        <w:t>6</w:t>
      </w:r>
      <w:r>
        <w:fldChar w:fldCharType="end"/>
      </w:r>
    </w:p>
    <w:p w14:paraId="4E58EDC6" w14:textId="68B5104E"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rsidR="00B44F2B">
        <w:t>6</w:t>
      </w:r>
      <w:r>
        <w:fldChar w:fldCharType="end"/>
      </w:r>
    </w:p>
    <w:p w14:paraId="44A69208" w14:textId="70699D58"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rsidR="00B44F2B">
        <w:t>6</w:t>
      </w:r>
      <w:r>
        <w:fldChar w:fldCharType="end"/>
      </w:r>
    </w:p>
    <w:p w14:paraId="453D1339" w14:textId="353E8226"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rsidR="00B44F2B">
        <w:t>6</w:t>
      </w:r>
      <w:r>
        <w:fldChar w:fldCharType="end"/>
      </w:r>
    </w:p>
    <w:p w14:paraId="53175523" w14:textId="22EE43FD"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rsidR="00B44F2B">
        <w:t>6</w:t>
      </w:r>
      <w:r>
        <w:fldChar w:fldCharType="end"/>
      </w:r>
    </w:p>
    <w:p w14:paraId="4129FAFA" w14:textId="51FA2444"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rsidR="00B44F2B">
        <w:t>6</w:t>
      </w:r>
      <w:r>
        <w:fldChar w:fldCharType="end"/>
      </w:r>
    </w:p>
    <w:p w14:paraId="028E2BCE" w14:textId="4330351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rsidR="00B44F2B">
        <w:t>7</w:t>
      </w:r>
      <w:r>
        <w:fldChar w:fldCharType="end"/>
      </w:r>
    </w:p>
    <w:p w14:paraId="23332F4A" w14:textId="408FCE53"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rsidR="00B44F2B">
        <w:t>7</w:t>
      </w:r>
      <w:r>
        <w:fldChar w:fldCharType="end"/>
      </w:r>
    </w:p>
    <w:p w14:paraId="7DA9FF3A" w14:textId="42064725"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rsidR="00B44F2B">
        <w:t>7</w:t>
      </w:r>
      <w:r>
        <w:fldChar w:fldCharType="end"/>
      </w:r>
    </w:p>
    <w:p w14:paraId="7DB140A3" w14:textId="1D0BF81E"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rsidR="00B44F2B">
        <w:t>7</w:t>
      </w:r>
      <w:r>
        <w:fldChar w:fldCharType="end"/>
      </w:r>
    </w:p>
    <w:p w14:paraId="1409B510" w14:textId="2B60A9BF"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rsidR="00B44F2B">
        <w:t>7</w:t>
      </w:r>
      <w:r>
        <w:fldChar w:fldCharType="end"/>
      </w:r>
    </w:p>
    <w:p w14:paraId="5373E66D" w14:textId="2011936C"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rsidR="00B44F2B">
        <w:t>7</w:t>
      </w:r>
      <w:r>
        <w:fldChar w:fldCharType="end"/>
      </w:r>
    </w:p>
    <w:p w14:paraId="205BC59B" w14:textId="15097FD3"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rsidR="00B44F2B">
        <w:t>7</w:t>
      </w:r>
      <w:r>
        <w:fldChar w:fldCharType="end"/>
      </w:r>
    </w:p>
    <w:p w14:paraId="7BB89542" w14:textId="56220993"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rsidR="00B44F2B">
        <w:t>7</w:t>
      </w:r>
      <w:r>
        <w:fldChar w:fldCharType="end"/>
      </w:r>
    </w:p>
    <w:p w14:paraId="19346A3A" w14:textId="77777777" w:rsidR="00AD4DE0" w:rsidRPr="00F749B6" w:rsidRDefault="00817BAB" w:rsidP="00C35057">
      <w:pPr>
        <w:pStyle w:val="INNH2"/>
        <w:sectPr w:rsidR="00AD4DE0" w:rsidRPr="00F749B6" w:rsidSect="007559EC">
          <w:headerReference w:type="even" r:id="rId14"/>
          <w:headerReference w:type="default" r:id="rId15"/>
          <w:footerReference w:type="even" r:id="rId16"/>
          <w:footerReference w:type="default" r:id="rId17"/>
          <w:headerReference w:type="first" r:id="rId18"/>
          <w:footerReference w:type="first" r:id="rId19"/>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5897EAA2" w:rsidR="00AD4DE0" w:rsidRDefault="00545C36">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571120E4" w:rsidR="00AD4DE0" w:rsidRDefault="00545C36">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4727B514" w:rsidR="00AD4DE0" w:rsidRDefault="00545C36">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595A8978" w:rsidR="00AD4DE0" w:rsidRDefault="00545C36">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0158AC32" w:rsidR="00AD4DE0" w:rsidRDefault="00545C36">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33EE50A0" w:rsidR="00AD4DE0" w:rsidRDefault="00545C36">
            <w:r>
              <w:t>Kundens konkurransegrunnlag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8F6D0B7" w:rsidR="00AD4DE0" w:rsidRDefault="006404A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r w:rsidR="00D37FA2" w14:paraId="164227C5" w14:textId="77777777">
        <w:trPr>
          <w:cantSplit/>
        </w:trPr>
        <w:tc>
          <w:tcPr>
            <w:tcW w:w="6247" w:type="dxa"/>
            <w:tcBorders>
              <w:top w:val="single" w:sz="4" w:space="0" w:color="000000"/>
              <w:left w:val="single" w:sz="4" w:space="0" w:color="000000"/>
              <w:bottom w:val="single" w:sz="4" w:space="0" w:color="000000"/>
            </w:tcBorders>
            <w:vAlign w:val="center"/>
          </w:tcPr>
          <w:p w14:paraId="32FC0C21" w14:textId="175BE5C5" w:rsidR="00D37FA2" w:rsidRDefault="00D37FA2">
            <w:r>
              <w:t>Leverandørens tilbud</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A6A2C54" w14:textId="1476E018" w:rsidR="00D37FA2" w:rsidRDefault="00D37FA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63339EE" w14:textId="77777777" w:rsidR="00D37FA2" w:rsidRDefault="00D37FA2"/>
        </w:tc>
      </w:tr>
      <w:tr w:rsidR="00D37FA2" w14:paraId="1913392A" w14:textId="77777777">
        <w:trPr>
          <w:cantSplit/>
        </w:trPr>
        <w:tc>
          <w:tcPr>
            <w:tcW w:w="6247" w:type="dxa"/>
            <w:tcBorders>
              <w:top w:val="single" w:sz="4" w:space="0" w:color="000000"/>
              <w:left w:val="single" w:sz="4" w:space="0" w:color="000000"/>
              <w:bottom w:val="single" w:sz="4" w:space="0" w:color="000000"/>
            </w:tcBorders>
            <w:vAlign w:val="center"/>
          </w:tcPr>
          <w:p w14:paraId="35D3A77E" w14:textId="2D2C3841" w:rsidR="00D37FA2" w:rsidRDefault="00D37FA2">
            <w:r>
              <w:t>Signert sikkerhetsavtale</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3CD6C16" w14:textId="2F7FC153" w:rsidR="00D37FA2" w:rsidRDefault="00D37FA2">
            <w:proofErr w:type="spellStart"/>
            <w: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AB83D44" w14:textId="77777777" w:rsidR="00D37FA2" w:rsidRDefault="00D37FA2"/>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5F3D2D1A" w14:textId="77777777" w:rsidR="00426858" w:rsidRDefault="00426858" w:rsidP="00426858"/>
    <w:p w14:paraId="48F818BC" w14:textId="73FF9146" w:rsidR="00426858" w:rsidRDefault="00426858" w:rsidP="00426858">
      <w:r>
        <w:t xml:space="preserve">Kunden kan si opp rammeavtalen med </w:t>
      </w:r>
      <w:r w:rsidR="007B4FFE">
        <w:t>3</w:t>
      </w:r>
      <w:r w:rsidR="006A7C61">
        <w:t xml:space="preserve"> (tre)</w:t>
      </w:r>
      <w:r>
        <w:t xml:space="preserve"> måneders skriftlig varsel</w:t>
      </w:r>
      <w:r w:rsidR="00177F83">
        <w:t>.</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0"/>
      <w:headerReference w:type="default" r:id="rId21"/>
      <w:footerReference w:type="even" r:id="rId22"/>
      <w:footerReference w:type="default" r:id="rId23"/>
      <w:headerReference w:type="first" r:id="rId24"/>
      <w:footerReference w:type="first" r:id="rId25"/>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515D" w14:textId="77777777" w:rsidR="00CB02E7" w:rsidRDefault="00CB02E7">
      <w:r>
        <w:separator/>
      </w:r>
    </w:p>
    <w:p w14:paraId="048039A0" w14:textId="77777777" w:rsidR="00CB02E7" w:rsidRDefault="00CB02E7"/>
  </w:endnote>
  <w:endnote w:type="continuationSeparator" w:id="0">
    <w:p w14:paraId="23341C21" w14:textId="77777777" w:rsidR="00CB02E7" w:rsidRDefault="00CB02E7">
      <w:r>
        <w:continuationSeparator/>
      </w:r>
    </w:p>
    <w:p w14:paraId="2127D4D7" w14:textId="77777777" w:rsidR="00CB02E7" w:rsidRDefault="00CB0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Oslo Sans Office">
    <w:altName w:val="Calibri"/>
    <w:panose1 w:val="02000000000000000000"/>
    <w:charset w:val="00"/>
    <w:family w:val="auto"/>
    <w:pitch w:val="variable"/>
    <w:sig w:usb0="A000006F" w:usb1="0000307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1587C" w14:textId="77777777" w:rsidR="00CB02E7" w:rsidRDefault="00CB02E7">
      <w:r>
        <w:separator/>
      </w:r>
    </w:p>
    <w:p w14:paraId="19CC2FD2" w14:textId="77777777" w:rsidR="00CB02E7" w:rsidRDefault="00CB02E7"/>
  </w:footnote>
  <w:footnote w:type="continuationSeparator" w:id="0">
    <w:p w14:paraId="18EC02CB" w14:textId="77777777" w:rsidR="00CB02E7" w:rsidRDefault="00CB02E7">
      <w:r>
        <w:continuationSeparator/>
      </w:r>
    </w:p>
    <w:p w14:paraId="3133DC25" w14:textId="77777777" w:rsidR="00CB02E7" w:rsidRDefault="00CB0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CB02E7"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109200350">
    <w:abstractNumId w:val="1"/>
  </w:num>
  <w:num w:numId="2" w16cid:durableId="1274634477">
    <w:abstractNumId w:val="2"/>
  </w:num>
  <w:num w:numId="3" w16cid:durableId="1418599054">
    <w:abstractNumId w:val="3"/>
  </w:num>
  <w:num w:numId="4" w16cid:durableId="1433551162">
    <w:abstractNumId w:val="4"/>
  </w:num>
  <w:num w:numId="5" w16cid:durableId="2089954838">
    <w:abstractNumId w:val="5"/>
  </w:num>
  <w:num w:numId="6" w16cid:durableId="1534882406">
    <w:abstractNumId w:val="6"/>
  </w:num>
  <w:num w:numId="7" w16cid:durableId="425349676">
    <w:abstractNumId w:val="7"/>
  </w:num>
  <w:num w:numId="8" w16cid:durableId="1841576795">
    <w:abstractNumId w:val="8"/>
  </w:num>
  <w:num w:numId="9" w16cid:durableId="1297875220">
    <w:abstractNumId w:val="9"/>
  </w:num>
  <w:num w:numId="10" w16cid:durableId="1306160935">
    <w:abstractNumId w:val="10"/>
  </w:num>
  <w:num w:numId="11" w16cid:durableId="239677002">
    <w:abstractNumId w:val="11"/>
  </w:num>
  <w:num w:numId="12" w16cid:durableId="432938836">
    <w:abstractNumId w:val="12"/>
  </w:num>
  <w:num w:numId="13" w16cid:durableId="533620081">
    <w:abstractNumId w:val="13"/>
  </w:num>
  <w:num w:numId="14" w16cid:durableId="500507352">
    <w:abstractNumId w:val="14"/>
  </w:num>
  <w:num w:numId="15" w16cid:durableId="41711452">
    <w:abstractNumId w:val="15"/>
  </w:num>
  <w:num w:numId="16" w16cid:durableId="466508663">
    <w:abstractNumId w:val="16"/>
  </w:num>
  <w:num w:numId="17" w16cid:durableId="1327324914">
    <w:abstractNumId w:val="29"/>
  </w:num>
  <w:num w:numId="18" w16cid:durableId="497816262">
    <w:abstractNumId w:val="18"/>
  </w:num>
  <w:num w:numId="19" w16cid:durableId="252016050">
    <w:abstractNumId w:val="37"/>
  </w:num>
  <w:num w:numId="20" w16cid:durableId="2119911755">
    <w:abstractNumId w:val="28"/>
  </w:num>
  <w:num w:numId="21" w16cid:durableId="592786517">
    <w:abstractNumId w:val="17"/>
  </w:num>
  <w:num w:numId="22" w16cid:durableId="1375813236">
    <w:abstractNumId w:val="25"/>
  </w:num>
  <w:num w:numId="23" w16cid:durableId="1319773114">
    <w:abstractNumId w:val="36"/>
  </w:num>
  <w:num w:numId="24" w16cid:durableId="1991711329">
    <w:abstractNumId w:val="24"/>
  </w:num>
  <w:num w:numId="25" w16cid:durableId="1049499936">
    <w:abstractNumId w:val="34"/>
  </w:num>
  <w:num w:numId="26" w16cid:durableId="232474342">
    <w:abstractNumId w:val="23"/>
  </w:num>
  <w:num w:numId="27" w16cid:durableId="264075942">
    <w:abstractNumId w:val="35"/>
  </w:num>
  <w:num w:numId="28" w16cid:durableId="140193493">
    <w:abstractNumId w:val="30"/>
  </w:num>
  <w:num w:numId="29" w16cid:durableId="1388651933">
    <w:abstractNumId w:val="1"/>
  </w:num>
  <w:num w:numId="30" w16cid:durableId="506989546">
    <w:abstractNumId w:val="33"/>
  </w:num>
  <w:num w:numId="31" w16cid:durableId="1248879537">
    <w:abstractNumId w:val="32"/>
  </w:num>
  <w:num w:numId="32" w16cid:durableId="2027751221">
    <w:abstractNumId w:val="21"/>
  </w:num>
  <w:num w:numId="33" w16cid:durableId="622928025">
    <w:abstractNumId w:val="19"/>
  </w:num>
  <w:num w:numId="34" w16cid:durableId="877667953">
    <w:abstractNumId w:val="31"/>
  </w:num>
  <w:num w:numId="35" w16cid:durableId="1386878443">
    <w:abstractNumId w:val="22"/>
  </w:num>
  <w:num w:numId="36" w16cid:durableId="1213079346">
    <w:abstractNumId w:val="26"/>
  </w:num>
  <w:num w:numId="37" w16cid:durableId="16887491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079779">
    <w:abstractNumId w:val="1"/>
  </w:num>
  <w:num w:numId="39" w16cid:durableId="1433087569">
    <w:abstractNumId w:val="27"/>
  </w:num>
  <w:num w:numId="40" w16cid:durableId="224222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attachedTemplate r:id="rId1"/>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3A76"/>
    <w:rsid w:val="000969F8"/>
    <w:rsid w:val="000B6418"/>
    <w:rsid w:val="000C3E55"/>
    <w:rsid w:val="000D36E8"/>
    <w:rsid w:val="000D3AF7"/>
    <w:rsid w:val="000E60FE"/>
    <w:rsid w:val="00115864"/>
    <w:rsid w:val="00115870"/>
    <w:rsid w:val="0012144F"/>
    <w:rsid w:val="00122FD9"/>
    <w:rsid w:val="0014507A"/>
    <w:rsid w:val="0015580C"/>
    <w:rsid w:val="00162A8C"/>
    <w:rsid w:val="0016564B"/>
    <w:rsid w:val="001760CA"/>
    <w:rsid w:val="00177F83"/>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12D5"/>
    <w:rsid w:val="00325B71"/>
    <w:rsid w:val="0032712E"/>
    <w:rsid w:val="0035566B"/>
    <w:rsid w:val="00360757"/>
    <w:rsid w:val="00362837"/>
    <w:rsid w:val="00364AB1"/>
    <w:rsid w:val="00370D7D"/>
    <w:rsid w:val="00376780"/>
    <w:rsid w:val="003B0BB1"/>
    <w:rsid w:val="003B38F4"/>
    <w:rsid w:val="003D62F6"/>
    <w:rsid w:val="003E6F17"/>
    <w:rsid w:val="00400E90"/>
    <w:rsid w:val="00401295"/>
    <w:rsid w:val="0042011D"/>
    <w:rsid w:val="00420BE2"/>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45C36"/>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04A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37517"/>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28D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C7831"/>
    <w:rsid w:val="009E4DEA"/>
    <w:rsid w:val="00A059D7"/>
    <w:rsid w:val="00A06E30"/>
    <w:rsid w:val="00A13A7B"/>
    <w:rsid w:val="00A25BBA"/>
    <w:rsid w:val="00A2669A"/>
    <w:rsid w:val="00A302C4"/>
    <w:rsid w:val="00A30BED"/>
    <w:rsid w:val="00A30ECB"/>
    <w:rsid w:val="00A3784E"/>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44F2B"/>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91BEA"/>
    <w:rsid w:val="00C9308B"/>
    <w:rsid w:val="00CB02E7"/>
    <w:rsid w:val="00CC3B35"/>
    <w:rsid w:val="00CC3BD2"/>
    <w:rsid w:val="00CE4FFB"/>
    <w:rsid w:val="00CE7E90"/>
    <w:rsid w:val="00D04DD0"/>
    <w:rsid w:val="00D05B8E"/>
    <w:rsid w:val="00D1227E"/>
    <w:rsid w:val="00D22165"/>
    <w:rsid w:val="00D27C22"/>
    <w:rsid w:val="00D32C59"/>
    <w:rsid w:val="00D37FA2"/>
    <w:rsid w:val="00D563BD"/>
    <w:rsid w:val="00D5732B"/>
    <w:rsid w:val="00D64202"/>
    <w:rsid w:val="00D64407"/>
    <w:rsid w:val="00D67CB8"/>
    <w:rsid w:val="00D72ACE"/>
    <w:rsid w:val="00D8196F"/>
    <w:rsid w:val="00D857CE"/>
    <w:rsid w:val="00D9491A"/>
    <w:rsid w:val="00DA1161"/>
    <w:rsid w:val="00DA16B2"/>
    <w:rsid w:val="00DB5B69"/>
    <w:rsid w:val="00DC6175"/>
    <w:rsid w:val="00DD4055"/>
    <w:rsid w:val="00DE32D6"/>
    <w:rsid w:val="00DE39E2"/>
    <w:rsid w:val="00DF1B7D"/>
    <w:rsid w:val="00E00D2D"/>
    <w:rsid w:val="00E0106B"/>
    <w:rsid w:val="00E13DC2"/>
    <w:rsid w:val="00E15B57"/>
    <w:rsid w:val="00E2302F"/>
    <w:rsid w:val="00E23D6D"/>
    <w:rsid w:val="00E255B9"/>
    <w:rsid w:val="00E26CF7"/>
    <w:rsid w:val="00E52B9E"/>
    <w:rsid w:val="00E76B72"/>
    <w:rsid w:val="00E822B0"/>
    <w:rsid w:val="00E901FF"/>
    <w:rsid w:val="00E924F5"/>
    <w:rsid w:val="00EA3A68"/>
    <w:rsid w:val="00EB0011"/>
    <w:rsid w:val="00EC64A0"/>
    <w:rsid w:val="00ED2D16"/>
    <w:rsid w:val="00ED65DC"/>
    <w:rsid w:val="00EE5B80"/>
    <w:rsid w:val="00EF395E"/>
    <w:rsid w:val="00F259B5"/>
    <w:rsid w:val="00F27599"/>
    <w:rsid w:val="00F36C10"/>
    <w:rsid w:val="00F422DD"/>
    <w:rsid w:val="00F46186"/>
    <w:rsid w:val="00F52A02"/>
    <w:rsid w:val="00F52FC4"/>
    <w:rsid w:val="00F574CC"/>
    <w:rsid w:val="00F67115"/>
    <w:rsid w:val="00F67A46"/>
    <w:rsid w:val="00F749B6"/>
    <w:rsid w:val="00F85AA7"/>
    <w:rsid w:val="00F92305"/>
    <w:rsid w:val="00F924DD"/>
    <w:rsid w:val="00FB59E6"/>
    <w:rsid w:val="00FC0B0A"/>
    <w:rsid w:val="00FC53D8"/>
    <w:rsid w:val="00FC6F86"/>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SSA-R%20-%20Generell%20avtaleteks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SSA-R - Generell avtaletekst</Template>
  <TotalTime>0</TotalTime>
  <Pages>8</Pages>
  <Words>1465</Words>
  <Characters>7765</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Anskaffelse - 73/2026 - Rammeavtale Revisjonstjenester - Konkurransegrunnlag</dc:title>
  <dc:creator/>
  <cp:lastModifiedBy/>
  <cp:revision>1</cp:revision>
  <dcterms:created xsi:type="dcterms:W3CDTF">2018-07-13T11:15:00Z</dcterms:created>
  <dcterms:modified xsi:type="dcterms:W3CDTF">2026-08-04T11:48:00Z</dcterms:modified>
</cp:coreProperties>
</file>

<file path=docProps/custom.xml><?xml version="1.0" encoding="utf-8"?>
<Properties xmlns="http://schemas.openxmlformats.org/officeDocument/2006/custom-properties" xmlns:vt="http://schemas.openxmlformats.org/officeDocument/2006/docPropsVTypes"/>
</file>